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B5471F" w:rsidRDefault="00B5471F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93C44" w:rsidRPr="00830DF7" w:rsidRDefault="00093C44" w:rsidP="00093C44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830DF7" w:rsidRDefault="00093C44" w:rsidP="00086BDA">
      <w:pPr>
        <w:ind w:left="5424" w:firstLine="708"/>
        <w:rPr>
          <w:rFonts w:cs="Times New Roman"/>
          <w:b/>
          <w:sz w:val="10"/>
          <w:szCs w:val="10"/>
        </w:rPr>
      </w:pPr>
    </w:p>
    <w:p w:rsidR="00093C4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>
        <w:rPr>
          <w:rFonts w:cs="Times New Roman"/>
          <w:b/>
          <w:sz w:val="20"/>
          <w:szCs w:val="20"/>
        </w:rPr>
        <w:t>Specjalistyczny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93C44" w:rsidRPr="00830DF7" w:rsidRDefault="00093C44" w:rsidP="00093C44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093C44" w:rsidRPr="00830DF7" w:rsidRDefault="00093C44" w:rsidP="00093C44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 xml:space="preserve"> reprezentacji)</w:t>
      </w:r>
    </w:p>
    <w:p w:rsidR="00093C44" w:rsidRDefault="00093C44" w:rsidP="00093C44">
      <w:pPr>
        <w:pStyle w:val="Tekstpodstawowy"/>
      </w:pPr>
    </w:p>
    <w:p w:rsidR="00093C44" w:rsidRPr="0019307E" w:rsidRDefault="00093C44" w:rsidP="00093C44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>FORMULARZ ASORTYMENTOWO - CENOWY</w:t>
      </w: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B5471F" w:rsidRDefault="00B5471F" w:rsidP="00093C44">
      <w:pPr>
        <w:jc w:val="both"/>
        <w:rPr>
          <w:color w:val="auto"/>
          <w:sz w:val="20"/>
          <w:szCs w:val="20"/>
        </w:rPr>
      </w:pP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5D733A" w:rsidP="00093C44">
      <w:pPr>
        <w:jc w:val="both"/>
        <w:rPr>
          <w:color w:val="auto"/>
          <w:sz w:val="22"/>
          <w:szCs w:val="22"/>
        </w:rPr>
      </w:pPr>
      <w:r w:rsidRPr="005D733A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5D733A" w:rsidRPr="00811C45" w:rsidRDefault="005D733A" w:rsidP="00093C44">
      <w:pPr>
        <w:jc w:val="both"/>
        <w:rPr>
          <w:color w:val="auto"/>
          <w:sz w:val="10"/>
          <w:szCs w:val="10"/>
        </w:rPr>
      </w:pPr>
    </w:p>
    <w:p w:rsidR="00093C44" w:rsidRDefault="00086BDA" w:rsidP="00B5471F">
      <w:pPr>
        <w:jc w:val="center"/>
        <w:rPr>
          <w:b/>
          <w:color w:val="auto"/>
          <w:sz w:val="22"/>
          <w:szCs w:val="22"/>
        </w:rPr>
      </w:pPr>
      <w:r w:rsidRPr="00086BDA">
        <w:rPr>
          <w:b/>
          <w:color w:val="auto"/>
          <w:sz w:val="22"/>
          <w:szCs w:val="22"/>
        </w:rPr>
        <w:t xml:space="preserve">sprzedaż i dostawę </w:t>
      </w:r>
      <w:bookmarkStart w:id="0" w:name="_GoBack"/>
      <w:r w:rsidR="00862404" w:rsidRPr="00862404">
        <w:rPr>
          <w:b/>
          <w:color w:val="auto"/>
          <w:sz w:val="22"/>
          <w:szCs w:val="22"/>
        </w:rPr>
        <w:t>tlenu medycznego sprężonego dla potrzeb</w:t>
      </w:r>
      <w:r w:rsidR="00862404">
        <w:rPr>
          <w:b/>
          <w:color w:val="auto"/>
          <w:sz w:val="22"/>
          <w:szCs w:val="22"/>
        </w:rPr>
        <w:t xml:space="preserve"> Szpitala Specjalistycznego im. </w:t>
      </w:r>
      <w:r w:rsidR="00862404" w:rsidRPr="00862404">
        <w:rPr>
          <w:b/>
          <w:color w:val="auto"/>
          <w:sz w:val="22"/>
          <w:szCs w:val="22"/>
        </w:rPr>
        <w:t>Edmunda Biernackiego w Mielcu</w:t>
      </w:r>
      <w:bookmarkEnd w:id="0"/>
      <w:r w:rsidRPr="00086BDA">
        <w:rPr>
          <w:b/>
          <w:color w:val="auto"/>
          <w:sz w:val="22"/>
          <w:szCs w:val="22"/>
        </w:rPr>
        <w:t xml:space="preserve">, </w:t>
      </w:r>
      <w:r w:rsidR="00862404">
        <w:rPr>
          <w:b/>
          <w:color w:val="auto"/>
          <w:sz w:val="22"/>
          <w:szCs w:val="22"/>
        </w:rPr>
        <w:t xml:space="preserve">postępowanie </w:t>
      </w:r>
      <w:r w:rsidRPr="00086BDA">
        <w:rPr>
          <w:b/>
          <w:color w:val="auto"/>
          <w:sz w:val="22"/>
          <w:szCs w:val="22"/>
        </w:rPr>
        <w:t>znak Sz</w:t>
      </w:r>
      <w:r w:rsidR="009166BE">
        <w:rPr>
          <w:b/>
          <w:color w:val="auto"/>
          <w:sz w:val="22"/>
          <w:szCs w:val="22"/>
        </w:rPr>
        <w:t>S</w:t>
      </w:r>
      <w:r w:rsidRPr="00086BDA">
        <w:rPr>
          <w:b/>
          <w:color w:val="auto"/>
          <w:sz w:val="22"/>
          <w:szCs w:val="22"/>
        </w:rPr>
        <w:t>.ZP.2</w:t>
      </w:r>
      <w:r w:rsidR="009166BE">
        <w:rPr>
          <w:b/>
          <w:color w:val="auto"/>
          <w:sz w:val="22"/>
          <w:szCs w:val="22"/>
        </w:rPr>
        <w:t>6</w:t>
      </w:r>
      <w:r w:rsidRPr="00086BDA">
        <w:rPr>
          <w:b/>
          <w:color w:val="auto"/>
          <w:sz w:val="22"/>
          <w:szCs w:val="22"/>
        </w:rPr>
        <w:t>1.</w:t>
      </w:r>
      <w:r w:rsidR="00862404">
        <w:rPr>
          <w:b/>
          <w:color w:val="auto"/>
          <w:sz w:val="22"/>
          <w:szCs w:val="22"/>
        </w:rPr>
        <w:t>37</w:t>
      </w:r>
      <w:r w:rsidRPr="00086BDA">
        <w:rPr>
          <w:b/>
          <w:color w:val="auto"/>
          <w:sz w:val="22"/>
          <w:szCs w:val="22"/>
        </w:rPr>
        <w:t>.</w:t>
      </w:r>
      <w:r w:rsidR="009166BE">
        <w:rPr>
          <w:b/>
          <w:color w:val="auto"/>
          <w:sz w:val="22"/>
          <w:szCs w:val="22"/>
        </w:rPr>
        <w:t>202</w:t>
      </w:r>
      <w:r w:rsidR="00DB4B42">
        <w:rPr>
          <w:b/>
          <w:color w:val="auto"/>
          <w:sz w:val="22"/>
          <w:szCs w:val="22"/>
        </w:rPr>
        <w:t>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D95B34" w:rsidRDefault="00D95B34" w:rsidP="00D95B34">
      <w:pPr>
        <w:pStyle w:val="Tekstpodstawowy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GRUPA ……</w:t>
      </w:r>
    </w:p>
    <w:tbl>
      <w:tblPr>
        <w:tblW w:w="5983" w:type="pct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" w:type="dxa"/>
          <w:right w:w="30" w:type="dxa"/>
        </w:tblCellMar>
        <w:tblLook w:val="0000" w:firstRow="0" w:lastRow="0" w:firstColumn="0" w:lastColumn="0" w:noHBand="0" w:noVBand="0"/>
      </w:tblPr>
      <w:tblGrid>
        <w:gridCol w:w="285"/>
        <w:gridCol w:w="1266"/>
        <w:gridCol w:w="1691"/>
        <w:gridCol w:w="711"/>
        <w:gridCol w:w="414"/>
        <w:gridCol w:w="486"/>
        <w:gridCol w:w="640"/>
        <w:gridCol w:w="423"/>
        <w:gridCol w:w="707"/>
        <w:gridCol w:w="843"/>
        <w:gridCol w:w="566"/>
        <w:gridCol w:w="984"/>
        <w:gridCol w:w="841"/>
        <w:gridCol w:w="984"/>
      </w:tblGrid>
      <w:tr w:rsidR="00D95B34" w:rsidRPr="0002285B" w:rsidTr="00997F64">
        <w:tc>
          <w:tcPr>
            <w:tcW w:w="131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L.p.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Nazwa międzynarodowa</w:t>
            </w:r>
            <w:r>
              <w:rPr>
                <w:color w:val="000000"/>
                <w:sz w:val="14"/>
                <w:szCs w:val="14"/>
              </w:rPr>
              <w:t>/ opis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Nazwa handlowa OFEROWANA dawka, postać, wielkość opakowania</w:t>
            </w:r>
          </w:p>
        </w:tc>
        <w:tc>
          <w:tcPr>
            <w:tcW w:w="328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Producent</w:t>
            </w:r>
          </w:p>
        </w:tc>
        <w:tc>
          <w:tcPr>
            <w:tcW w:w="191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J.m.</w:t>
            </w:r>
          </w:p>
        </w:tc>
        <w:tc>
          <w:tcPr>
            <w:tcW w:w="224" w:type="pct"/>
            <w:vMerge w:val="restar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816" w:type="pct"/>
            <w:gridSpan w:val="3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Cena jednostkowa</w:t>
            </w:r>
          </w:p>
        </w:tc>
        <w:tc>
          <w:tcPr>
            <w:tcW w:w="1104" w:type="pct"/>
            <w:gridSpan w:val="3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Wartość</w:t>
            </w:r>
          </w:p>
        </w:tc>
        <w:tc>
          <w:tcPr>
            <w:tcW w:w="388" w:type="pct"/>
            <w:vMerge w:val="restar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rFonts w:cs="Times New Roman"/>
                <w:color w:val="000000"/>
                <w:sz w:val="14"/>
                <w:szCs w:val="14"/>
              </w:rPr>
            </w:pPr>
            <w:r w:rsidRPr="00590345">
              <w:rPr>
                <w:rFonts w:cs="Times New Roman"/>
                <w:color w:val="auto"/>
                <w:kern w:val="0"/>
                <w:sz w:val="14"/>
                <w:szCs w:val="14"/>
                <w:lang w:eastAsia="pl-PL"/>
              </w:rPr>
              <w:t xml:space="preserve">Kod EAN lub </w:t>
            </w:r>
            <w:r>
              <w:rPr>
                <w:rFonts w:cs="Times New Roman"/>
                <w:color w:val="auto"/>
                <w:kern w:val="0"/>
                <w:sz w:val="14"/>
                <w:szCs w:val="14"/>
                <w:lang w:eastAsia="pl-PL"/>
              </w:rPr>
              <w:t>inny kod produktu, który będzie widoczny na fakturze</w:t>
            </w:r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:rsidR="00D95B34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</w:t>
            </w:r>
            <w:r w:rsidRPr="0002285B">
              <w:rPr>
                <w:color w:val="000000"/>
                <w:sz w:val="14"/>
                <w:szCs w:val="14"/>
              </w:rPr>
              <w:t xml:space="preserve">zy </w:t>
            </w:r>
            <w:r>
              <w:rPr>
                <w:color w:val="000000"/>
                <w:sz w:val="14"/>
                <w:szCs w:val="14"/>
              </w:rPr>
              <w:t>preparat podlega refundacji</w:t>
            </w:r>
            <w:r w:rsidRPr="0002285B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wg aktualnego Obwieszczenia MZ:</w:t>
            </w:r>
          </w:p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TAK/NIE</w:t>
            </w:r>
          </w:p>
        </w:tc>
      </w:tr>
      <w:tr w:rsidR="00D95B34" w:rsidRPr="0002285B" w:rsidTr="00997F64">
        <w:tc>
          <w:tcPr>
            <w:tcW w:w="131" w:type="pct"/>
            <w:vMerge/>
            <w:shd w:val="clear" w:color="auto" w:fill="FFFFFF"/>
            <w:vAlign w:val="center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584" w:type="pct"/>
            <w:vMerge/>
            <w:shd w:val="clear" w:color="auto" w:fill="FFFFFF"/>
            <w:vAlign w:val="center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328" w:type="pct"/>
            <w:vMerge/>
            <w:shd w:val="clear" w:color="auto" w:fill="FFFFFF"/>
            <w:vAlign w:val="center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1" w:type="pct"/>
            <w:vMerge/>
            <w:shd w:val="clear" w:color="auto" w:fill="FFFFFF"/>
            <w:vAlign w:val="center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vMerge/>
            <w:shd w:val="clear" w:color="auto" w:fill="FFFFFF"/>
            <w:vAlign w:val="center"/>
          </w:tcPr>
          <w:p w:rsidR="00D95B34" w:rsidRPr="0002285B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295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netto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VAT</w:t>
            </w:r>
          </w:p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326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389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netto</w:t>
            </w:r>
          </w:p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 xml:space="preserve">(kol. </w:t>
            </w:r>
            <w:r>
              <w:rPr>
                <w:color w:val="000000"/>
                <w:sz w:val="14"/>
                <w:szCs w:val="14"/>
              </w:rPr>
              <w:t>6x7</w:t>
            </w:r>
            <w:r w:rsidRPr="0002285B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261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VAT</w:t>
            </w:r>
          </w:p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zł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>brutto</w:t>
            </w:r>
          </w:p>
          <w:p w:rsidR="00D95B34" w:rsidRPr="0002285B" w:rsidRDefault="00D95B34" w:rsidP="00997F64">
            <w:pPr>
              <w:jc w:val="center"/>
              <w:rPr>
                <w:sz w:val="14"/>
                <w:szCs w:val="14"/>
              </w:rPr>
            </w:pPr>
            <w:r w:rsidRPr="0002285B">
              <w:rPr>
                <w:color w:val="000000"/>
                <w:sz w:val="14"/>
                <w:szCs w:val="14"/>
              </w:rPr>
              <w:t xml:space="preserve">(kol. </w:t>
            </w:r>
            <w:r>
              <w:rPr>
                <w:color w:val="000000"/>
                <w:sz w:val="14"/>
                <w:szCs w:val="14"/>
              </w:rPr>
              <w:t>10+11</w:t>
            </w:r>
            <w:r w:rsidRPr="0002285B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388" w:type="pct"/>
            <w:vMerge/>
            <w:shd w:val="clear" w:color="auto" w:fill="FFFFFF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54" w:type="pct"/>
            <w:vMerge/>
            <w:shd w:val="clear" w:color="auto" w:fill="FFFFFF"/>
          </w:tcPr>
          <w:p w:rsidR="00D95B34" w:rsidRPr="0002285B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D95B34" w:rsidRPr="009478A5" w:rsidTr="00997F64">
        <w:tc>
          <w:tcPr>
            <w:tcW w:w="131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780" w:type="pct"/>
            <w:shd w:val="clear" w:color="auto" w:fill="FFFFFF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28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91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224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326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389" w:type="pct"/>
            <w:shd w:val="clear" w:color="auto" w:fill="FFFFFF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261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95B34" w:rsidRPr="009478A5" w:rsidRDefault="00D95B34" w:rsidP="00997F64">
            <w:pPr>
              <w:jc w:val="center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88" w:type="pct"/>
            <w:shd w:val="clear" w:color="auto" w:fill="FFFFFF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54" w:type="pct"/>
            <w:shd w:val="clear" w:color="auto" w:fill="FFFFFF"/>
          </w:tcPr>
          <w:p w:rsidR="00D95B34" w:rsidRPr="009478A5" w:rsidRDefault="00D95B34" w:rsidP="00997F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</w:t>
            </w:r>
          </w:p>
        </w:tc>
      </w:tr>
      <w:tr w:rsidR="00D95B34" w:rsidTr="00997F64">
        <w:trPr>
          <w:trHeight w:val="720"/>
        </w:trPr>
        <w:tc>
          <w:tcPr>
            <w:tcW w:w="131" w:type="pct"/>
            <w:shd w:val="clear" w:color="auto" w:fill="FFFFFF"/>
          </w:tcPr>
          <w:p w:rsidR="00D95B34" w:rsidRDefault="00D95B34" w:rsidP="00997F64">
            <w:pPr>
              <w:snapToGrid w:val="0"/>
              <w:rPr>
                <w:color w:val="000000"/>
              </w:rPr>
            </w:pPr>
          </w:p>
          <w:p w:rsidR="00D95B34" w:rsidRDefault="00D95B34" w:rsidP="00997F64">
            <w:pPr>
              <w:rPr>
                <w:color w:val="000000"/>
              </w:rPr>
            </w:pPr>
          </w:p>
          <w:p w:rsidR="00D95B34" w:rsidRDefault="00D95B34" w:rsidP="00997F64">
            <w:pPr>
              <w:rPr>
                <w:color w:val="000000"/>
              </w:rPr>
            </w:pPr>
          </w:p>
        </w:tc>
        <w:tc>
          <w:tcPr>
            <w:tcW w:w="584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0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28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1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24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95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5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26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89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61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54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88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54" w:type="pct"/>
            <w:shd w:val="clear" w:color="auto" w:fill="FFFFFF"/>
          </w:tcPr>
          <w:p w:rsidR="00D95B34" w:rsidRDefault="00D95B34" w:rsidP="00997F64">
            <w:pPr>
              <w:snapToGrid w:val="0"/>
              <w:jc w:val="both"/>
              <w:rPr>
                <w:color w:val="000000"/>
              </w:rPr>
            </w:pPr>
          </w:p>
        </w:tc>
      </w:tr>
      <w:tr w:rsidR="00D95B34" w:rsidTr="00997F64">
        <w:trPr>
          <w:trHeight w:val="242"/>
        </w:trPr>
        <w:tc>
          <w:tcPr>
            <w:tcW w:w="1823" w:type="pct"/>
            <w:gridSpan w:val="4"/>
            <w:shd w:val="clear" w:color="auto" w:fill="FFFFFF"/>
            <w:vAlign w:val="center"/>
          </w:tcPr>
          <w:p w:rsidR="00D95B34" w:rsidRDefault="00D95B34" w:rsidP="00997F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Całkowita wartość zamówienia</w:t>
            </w:r>
          </w:p>
        </w:tc>
        <w:tc>
          <w:tcPr>
            <w:tcW w:w="191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24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95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326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389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 xml:space="preserve">suma wartości </w:t>
            </w:r>
          </w:p>
          <w:p w:rsidR="00D95B34" w:rsidRPr="009478A5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 xml:space="preserve">kol. </w:t>
            </w: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261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>suma wartości</w:t>
            </w:r>
          </w:p>
          <w:p w:rsidR="00D95B34" w:rsidRPr="009478A5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 xml:space="preserve">kol. </w:t>
            </w: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95B34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 xml:space="preserve">suma wartości </w:t>
            </w:r>
          </w:p>
          <w:p w:rsidR="00D95B34" w:rsidRPr="009478A5" w:rsidRDefault="00D95B34" w:rsidP="00997F64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9478A5">
              <w:rPr>
                <w:color w:val="000000"/>
                <w:sz w:val="14"/>
                <w:szCs w:val="14"/>
              </w:rPr>
              <w:t xml:space="preserve">kol. </w:t>
            </w: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D95B34" w:rsidRPr="00B754E7" w:rsidRDefault="00D95B34" w:rsidP="00997F6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FFFFFF"/>
            <w:vAlign w:val="center"/>
          </w:tcPr>
          <w:p w:rsidR="00D95B34" w:rsidRPr="00B754E7" w:rsidRDefault="00D95B34" w:rsidP="00997F64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B5471F" w:rsidRPr="00E54C71" w:rsidRDefault="00B5471F" w:rsidP="00086BDA">
      <w:pPr>
        <w:pStyle w:val="Tekstpodstawowy"/>
        <w:rPr>
          <w:rFonts w:cs="Times New Roman"/>
          <w:color w:val="000000" w:themeColor="text1"/>
          <w:sz w:val="20"/>
          <w:szCs w:val="20"/>
        </w:rPr>
      </w:pPr>
    </w:p>
    <w:sectPr w:rsidR="00B5471F" w:rsidRPr="00E54C71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62404">
      <w:rPr>
        <w:noProof/>
      </w:rPr>
      <w:t>1</w:t>
    </w:r>
    <w:r>
      <w:fldChar w:fldCharType="end"/>
    </w:r>
  </w:p>
  <w:p w:rsidR="00AB296F" w:rsidRDefault="00AB296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1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3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4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5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8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2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4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5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6"/>
  </w:num>
  <w:num w:numId="4">
    <w:abstractNumId w:val="66"/>
  </w:num>
  <w:num w:numId="5">
    <w:abstractNumId w:val="78"/>
  </w:num>
  <w:num w:numId="6">
    <w:abstractNumId w:val="72"/>
  </w:num>
  <w:num w:numId="7">
    <w:abstractNumId w:val="60"/>
  </w:num>
  <w:num w:numId="8">
    <w:abstractNumId w:val="63"/>
  </w:num>
  <w:num w:numId="9">
    <w:abstractNumId w:val="69"/>
  </w:num>
  <w:num w:numId="10">
    <w:abstractNumId w:val="79"/>
  </w:num>
  <w:num w:numId="11">
    <w:abstractNumId w:val="73"/>
  </w:num>
  <w:num w:numId="12">
    <w:abstractNumId w:val="77"/>
  </w:num>
  <w:num w:numId="13">
    <w:abstractNumId w:val="83"/>
  </w:num>
  <w:num w:numId="14">
    <w:abstractNumId w:val="71"/>
  </w:num>
  <w:num w:numId="15">
    <w:abstractNumId w:val="70"/>
  </w:num>
  <w:num w:numId="16">
    <w:abstractNumId w:val="84"/>
  </w:num>
  <w:num w:numId="17">
    <w:abstractNumId w:val="68"/>
  </w:num>
  <w:num w:numId="18">
    <w:abstractNumId w:val="81"/>
  </w:num>
  <w:num w:numId="19">
    <w:abstractNumId w:val="80"/>
  </w:num>
  <w:num w:numId="20">
    <w:abstractNumId w:val="67"/>
  </w:num>
  <w:num w:numId="21">
    <w:abstractNumId w:val="64"/>
  </w:num>
  <w:num w:numId="22">
    <w:abstractNumId w:val="59"/>
  </w:num>
  <w:num w:numId="23">
    <w:abstractNumId w:val="82"/>
  </w:num>
  <w:num w:numId="24">
    <w:abstractNumId w:val="1"/>
  </w:num>
  <w:num w:numId="25">
    <w:abstractNumId w:val="62"/>
  </w:num>
  <w:num w:numId="26">
    <w:abstractNumId w:val="61"/>
  </w:num>
  <w:num w:numId="27">
    <w:abstractNumId w:val="75"/>
  </w:num>
  <w:num w:numId="28">
    <w:abstractNumId w:val="6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B3834"/>
    <w:rsid w:val="000C0586"/>
    <w:rsid w:val="000D186A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20877"/>
    <w:rsid w:val="00244FF5"/>
    <w:rsid w:val="00257898"/>
    <w:rsid w:val="00261910"/>
    <w:rsid w:val="0026721B"/>
    <w:rsid w:val="00284ECD"/>
    <w:rsid w:val="00290B51"/>
    <w:rsid w:val="002A0D01"/>
    <w:rsid w:val="002B68AF"/>
    <w:rsid w:val="002C4E72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73CB7"/>
    <w:rsid w:val="003824F5"/>
    <w:rsid w:val="00390A58"/>
    <w:rsid w:val="003A3B4F"/>
    <w:rsid w:val="003D02A8"/>
    <w:rsid w:val="003D38B3"/>
    <w:rsid w:val="003E52C6"/>
    <w:rsid w:val="003F2893"/>
    <w:rsid w:val="00403F61"/>
    <w:rsid w:val="00404158"/>
    <w:rsid w:val="00404CBF"/>
    <w:rsid w:val="004167E6"/>
    <w:rsid w:val="00446655"/>
    <w:rsid w:val="004542FC"/>
    <w:rsid w:val="00460AAF"/>
    <w:rsid w:val="00470E71"/>
    <w:rsid w:val="00474157"/>
    <w:rsid w:val="00476F10"/>
    <w:rsid w:val="00487CE9"/>
    <w:rsid w:val="004D4E42"/>
    <w:rsid w:val="004E3EBF"/>
    <w:rsid w:val="005121DF"/>
    <w:rsid w:val="00527702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220"/>
    <w:rsid w:val="005C0505"/>
    <w:rsid w:val="005C5203"/>
    <w:rsid w:val="005C6245"/>
    <w:rsid w:val="005D733A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930E3"/>
    <w:rsid w:val="006C26C7"/>
    <w:rsid w:val="006D7316"/>
    <w:rsid w:val="006F78BD"/>
    <w:rsid w:val="00704C00"/>
    <w:rsid w:val="00705AA2"/>
    <w:rsid w:val="00710A10"/>
    <w:rsid w:val="00730B73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34B83"/>
    <w:rsid w:val="00847F93"/>
    <w:rsid w:val="00860EFE"/>
    <w:rsid w:val="00862404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D4500"/>
    <w:rsid w:val="008D733F"/>
    <w:rsid w:val="008F40EF"/>
    <w:rsid w:val="00912BB2"/>
    <w:rsid w:val="00913C9A"/>
    <w:rsid w:val="009166BE"/>
    <w:rsid w:val="0092334E"/>
    <w:rsid w:val="0092436F"/>
    <w:rsid w:val="00946D0F"/>
    <w:rsid w:val="00950D09"/>
    <w:rsid w:val="0096557F"/>
    <w:rsid w:val="00975A1C"/>
    <w:rsid w:val="00975D99"/>
    <w:rsid w:val="00995F65"/>
    <w:rsid w:val="009D3EAE"/>
    <w:rsid w:val="009E490F"/>
    <w:rsid w:val="009F263A"/>
    <w:rsid w:val="009F334D"/>
    <w:rsid w:val="009F3F86"/>
    <w:rsid w:val="00A04EF6"/>
    <w:rsid w:val="00A07D59"/>
    <w:rsid w:val="00A16E4F"/>
    <w:rsid w:val="00A24949"/>
    <w:rsid w:val="00A51F64"/>
    <w:rsid w:val="00A53003"/>
    <w:rsid w:val="00A615D5"/>
    <w:rsid w:val="00A62220"/>
    <w:rsid w:val="00A73624"/>
    <w:rsid w:val="00A76188"/>
    <w:rsid w:val="00A86547"/>
    <w:rsid w:val="00A871D8"/>
    <w:rsid w:val="00A93C07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39E6"/>
    <w:rsid w:val="00B5471F"/>
    <w:rsid w:val="00B66EA9"/>
    <w:rsid w:val="00B718AD"/>
    <w:rsid w:val="00B72C82"/>
    <w:rsid w:val="00B77B5F"/>
    <w:rsid w:val="00B82201"/>
    <w:rsid w:val="00B9485E"/>
    <w:rsid w:val="00BA6D94"/>
    <w:rsid w:val="00BC2097"/>
    <w:rsid w:val="00BC3D9B"/>
    <w:rsid w:val="00BC4902"/>
    <w:rsid w:val="00BD50EA"/>
    <w:rsid w:val="00BE4C41"/>
    <w:rsid w:val="00BF1EC0"/>
    <w:rsid w:val="00BF7EF3"/>
    <w:rsid w:val="00C00CD0"/>
    <w:rsid w:val="00C209D4"/>
    <w:rsid w:val="00C32E25"/>
    <w:rsid w:val="00C35581"/>
    <w:rsid w:val="00C53A05"/>
    <w:rsid w:val="00C6004E"/>
    <w:rsid w:val="00C67987"/>
    <w:rsid w:val="00C75FF6"/>
    <w:rsid w:val="00C856D1"/>
    <w:rsid w:val="00C87759"/>
    <w:rsid w:val="00C92947"/>
    <w:rsid w:val="00CA5DA9"/>
    <w:rsid w:val="00CB3A5E"/>
    <w:rsid w:val="00CC42DD"/>
    <w:rsid w:val="00CD2007"/>
    <w:rsid w:val="00CE245A"/>
    <w:rsid w:val="00CF51D8"/>
    <w:rsid w:val="00D16801"/>
    <w:rsid w:val="00D27B1C"/>
    <w:rsid w:val="00D42C2F"/>
    <w:rsid w:val="00D7100F"/>
    <w:rsid w:val="00D75C07"/>
    <w:rsid w:val="00D95B34"/>
    <w:rsid w:val="00DA181B"/>
    <w:rsid w:val="00DA3845"/>
    <w:rsid w:val="00DA720F"/>
    <w:rsid w:val="00DB4B42"/>
    <w:rsid w:val="00DC579A"/>
    <w:rsid w:val="00DC7DE3"/>
    <w:rsid w:val="00DE0879"/>
    <w:rsid w:val="00DE343C"/>
    <w:rsid w:val="00DF2DBD"/>
    <w:rsid w:val="00E10EE4"/>
    <w:rsid w:val="00E40AF8"/>
    <w:rsid w:val="00E43ACC"/>
    <w:rsid w:val="00E54C71"/>
    <w:rsid w:val="00E555B9"/>
    <w:rsid w:val="00E67A0A"/>
    <w:rsid w:val="00E71CD7"/>
    <w:rsid w:val="00E81C06"/>
    <w:rsid w:val="00E94C9C"/>
    <w:rsid w:val="00ED47B8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657C6-D3AC-4F6D-A6A0-8C4E3E13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1363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9</cp:revision>
  <cp:lastPrinted>2026-06-12T08:01:00Z</cp:lastPrinted>
  <dcterms:created xsi:type="dcterms:W3CDTF">2025-09-26T10:26:00Z</dcterms:created>
  <dcterms:modified xsi:type="dcterms:W3CDTF">2026-07-29T10:50:00Z</dcterms:modified>
</cp:coreProperties>
</file>